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301C0BEE" w14:textId="77777777" w:rsidR="00C2101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</w:t>
      </w:r>
    </w:p>
    <w:p w14:paraId="0577271F" w14:textId="3F02741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1C2665CF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C210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8C3E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</w:p>
    <w:p w14:paraId="0CA607AB" w14:textId="65EACABE" w:rsidR="00957622" w:rsidRPr="00C2101D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C2101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от «</w:t>
      </w:r>
      <w:r w:rsidR="008C3ED4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</w:t>
      </w:r>
      <w:r w:rsidR="00C2101D" w:rsidRPr="00C2101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0</w:t>
      </w:r>
      <w:r w:rsidRPr="00C2101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» </w:t>
      </w:r>
      <w:r w:rsidR="008C3ED4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июня</w:t>
      </w:r>
      <w:r w:rsidR="00C2101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C2101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5886AC8A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</w:t>
      </w:r>
      <w:r w:rsidR="00C2101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1ACAB3A8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</w:t>
      </w:r>
      <w:r w:rsidR="00C210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</w:t>
      </w: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Педагогическое образование </w:t>
      </w:r>
    </w:p>
    <w:p w14:paraId="4B7CF336" w14:textId="574D0B69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</w:t>
      </w:r>
      <w:r w:rsidR="00C210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8545F1A" w14:textId="54BC57F1" w:rsidR="00885D52" w:rsidRPr="009553E0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«Изобразительное искусство»</w:t>
      </w: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1960ADE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2BAD3B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AA18E53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2DDAA1D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CD421EE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99E6CD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382E66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58D66B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626BF22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7F435C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847E941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9CC2B5E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A89D4C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7A758E1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099BA2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A48544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9985BA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268AC33" w14:textId="77777777" w:rsidR="00C2101D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12689FE" w14:textId="77777777" w:rsidR="00C2101D" w:rsidRPr="009553E0" w:rsidRDefault="00C2101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C2101D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C2101D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C2101D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350B62E" w14:textId="77777777" w:rsidR="00C2101D" w:rsidRDefault="00C2101D" w:rsidP="00C2101D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19E4E2A" w14:textId="70BF5A29" w:rsidR="00C2101D" w:rsidRPr="00C2101D" w:rsidRDefault="002943A1" w:rsidP="00C2101D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C2101D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C2101D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  <w:r w:rsidR="00C2101D" w:rsidRPr="00C210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2101D" w:rsidRPr="00C2101D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выпускающей кафедры декоративно-прикладного искусства и дизайна (протокол </w:t>
      </w:r>
      <w:r w:rsidR="00C2101D" w:rsidRPr="00C2101D">
        <w:rPr>
          <w:rFonts w:ascii="Times New Roman" w:eastAsia="Times New Roman" w:hAnsi="Times New Roman" w:cs="Times New Roman"/>
          <w:color w:val="auto"/>
          <w:sz w:val="28"/>
          <w:u w:val="single"/>
          <w:lang w:bidi="ar-SA"/>
        </w:rPr>
        <w:t>№ 1</w:t>
      </w:r>
      <w:r w:rsidR="00535B20">
        <w:rPr>
          <w:rFonts w:ascii="Times New Roman" w:eastAsia="Times New Roman" w:hAnsi="Times New Roman" w:cs="Times New Roman"/>
          <w:color w:val="auto"/>
          <w:sz w:val="28"/>
          <w:u w:val="single"/>
          <w:lang w:bidi="ar-SA"/>
        </w:rPr>
        <w:t>3</w:t>
      </w:r>
      <w:r w:rsidR="00C2101D">
        <w:rPr>
          <w:rFonts w:ascii="Times New Roman" w:eastAsia="Times New Roman" w:hAnsi="Times New Roman" w:cs="Times New Roman"/>
          <w:color w:val="auto"/>
          <w:sz w:val="28"/>
          <w:u w:val="single"/>
          <w:lang w:bidi="ar-SA"/>
        </w:rPr>
        <w:t xml:space="preserve"> </w:t>
      </w:r>
      <w:r w:rsidR="00C2101D" w:rsidRPr="00C2101D">
        <w:rPr>
          <w:rFonts w:ascii="Times New Roman" w:eastAsia="Times New Roman" w:hAnsi="Times New Roman" w:cs="Times New Roman"/>
          <w:color w:val="auto"/>
          <w:sz w:val="28"/>
          <w:u w:val="single"/>
          <w:lang w:bidi="ar-SA"/>
        </w:rPr>
        <w:t xml:space="preserve">от </w:t>
      </w:r>
      <w:r w:rsidR="00535B20">
        <w:rPr>
          <w:rFonts w:ascii="Times New Roman" w:eastAsia="Times New Roman" w:hAnsi="Times New Roman" w:cs="Times New Roman"/>
          <w:color w:val="auto"/>
          <w:sz w:val="28"/>
          <w:u w:val="single"/>
          <w:lang w:bidi="ar-SA"/>
        </w:rPr>
        <w:t>23</w:t>
      </w:r>
      <w:r w:rsidR="00C2101D" w:rsidRPr="00C2101D">
        <w:rPr>
          <w:rFonts w:ascii="Times New Roman" w:eastAsia="Times New Roman" w:hAnsi="Times New Roman" w:cs="Times New Roman"/>
          <w:color w:val="auto"/>
          <w:sz w:val="28"/>
          <w:u w:val="single"/>
          <w:lang w:bidi="ar-SA"/>
        </w:rPr>
        <w:t>.06.2021 г</w:t>
      </w:r>
      <w:r w:rsidR="00C2101D" w:rsidRPr="00C2101D">
        <w:rPr>
          <w:rFonts w:ascii="Times New Roman" w:eastAsia="Times New Roman" w:hAnsi="Times New Roman" w:cs="Times New Roman"/>
          <w:color w:val="auto"/>
          <w:sz w:val="28"/>
          <w:lang w:bidi="ar-SA"/>
        </w:rPr>
        <w:t>.)</w:t>
      </w:r>
    </w:p>
    <w:p w14:paraId="51296BA9" w14:textId="77777777" w:rsidR="00C2101D" w:rsidRPr="00C2101D" w:rsidRDefault="00C2101D" w:rsidP="00C2101D">
      <w:pPr>
        <w:widowControl/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C2101D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Зав. выпускающей кафедрой __________________/ Н.В. </w:t>
      </w:r>
      <w:proofErr w:type="spellStart"/>
      <w:r w:rsidRPr="00C2101D">
        <w:rPr>
          <w:rFonts w:ascii="Times New Roman" w:eastAsia="Times New Roman" w:hAnsi="Times New Roman" w:cs="Times New Roman"/>
          <w:color w:val="auto"/>
          <w:sz w:val="28"/>
          <w:lang w:bidi="ar-SA"/>
        </w:rPr>
        <w:t>Сырова</w:t>
      </w:r>
      <w:proofErr w:type="spellEnd"/>
      <w:r w:rsidRPr="00C2101D">
        <w:rPr>
          <w:rFonts w:ascii="Times New Roman" w:eastAsia="Times New Roman" w:hAnsi="Times New Roman" w:cs="Times New Roman"/>
          <w:color w:val="auto"/>
          <w:sz w:val="28"/>
          <w:lang w:bidi="ar-SA"/>
        </w:rPr>
        <w:t>/</w:t>
      </w:r>
    </w:p>
    <w:p w14:paraId="5F34BA4C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04DBCF9A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7FB80030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50EC28F3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0EEBC154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05647F32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7B70662B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220C8AFD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563CE00E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786C523F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6E9C40EE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7B73E903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28BF105A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44E314B4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569E0638" w14:textId="77777777" w:rsidR="00C2101D" w:rsidRDefault="00C2101D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42B07405" w14:textId="77777777" w:rsidR="00C2101D" w:rsidRDefault="00C2101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65FA9BA" w14:textId="77777777" w:rsidR="00C2101D" w:rsidRDefault="00C2101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663D9F3" w14:textId="77777777" w:rsidR="00C2101D" w:rsidRPr="00E8637C" w:rsidRDefault="00C2101D" w:rsidP="00C2101D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1EFF0A1B" w14:textId="77777777" w:rsidR="00C2101D" w:rsidRDefault="00C2101D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8C3ED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8C3ED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8C3ED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8C3ED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8C3ED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8C3ED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8C3ED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CF6CE47" w14:textId="02AEF3FF" w:rsidR="008579FA" w:rsidRDefault="00E8637C" w:rsidP="00C2101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58A00466" w14:textId="77777777" w:rsidR="00F25FC8" w:rsidRDefault="00F25FC8" w:rsidP="00535B2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</w:t>
            </w:r>
            <w:r w:rsidR="00535B20">
              <w:rPr>
                <w:rFonts w:ascii="Times New Roman" w:hAnsi="Times New Roman" w:cs="Times New Roman"/>
              </w:rPr>
              <w:t>2</w:t>
            </w:r>
          </w:p>
          <w:p w14:paraId="2E8C139F" w14:textId="0451FE93" w:rsidR="00535B20" w:rsidRPr="00927CA8" w:rsidRDefault="00535B20" w:rsidP="00535B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0DD5A356" w14:textId="77777777" w:rsidR="00535B20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УК-2; </w:t>
            </w:r>
          </w:p>
          <w:p w14:paraId="7272C186" w14:textId="377717BC" w:rsidR="00535B20" w:rsidRDefault="00535B20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УК-10</w:t>
            </w:r>
          </w:p>
          <w:p w14:paraId="11FB8783" w14:textId="57E7CB65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6ED64A0E" w14:textId="4988096D" w:rsidR="00535B20" w:rsidRDefault="00535B20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</w:t>
            </w:r>
          </w:p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02DE7351" w14:textId="77777777" w:rsid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  <w:p w14:paraId="653A0DB7" w14:textId="2AFAA04D" w:rsidR="00535B20" w:rsidRPr="00927CA8" w:rsidRDefault="00535B20" w:rsidP="006E4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5ED047E5" w14:textId="77777777" w:rsidR="00E97119" w:rsidRDefault="00E97119" w:rsidP="00535B2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 w:rsidR="00535B20">
              <w:rPr>
                <w:rFonts w:ascii="Times New Roman" w:hAnsi="Times New Roman" w:cs="Times New Roman"/>
              </w:rPr>
              <w:t>2</w:t>
            </w:r>
            <w:r w:rsidRPr="00927CA8">
              <w:rPr>
                <w:rFonts w:ascii="Times New Roman" w:hAnsi="Times New Roman" w:cs="Times New Roman"/>
              </w:rPr>
              <w:t>; УК-6</w:t>
            </w:r>
            <w:r w:rsidR="00535B20">
              <w:rPr>
                <w:rFonts w:ascii="Times New Roman" w:hAnsi="Times New Roman" w:cs="Times New Roman"/>
              </w:rPr>
              <w:t>,</w:t>
            </w:r>
          </w:p>
          <w:p w14:paraId="20E41A5D" w14:textId="2EA4531E" w:rsidR="00535B20" w:rsidRPr="00927CA8" w:rsidRDefault="00535B20" w:rsidP="00535B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УК-9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63118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71156F1A" w14:textId="77777777" w:rsidR="0031020D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  <w:p w14:paraId="47C0D3AA" w14:textId="5E54240A" w:rsidR="00535B20" w:rsidRPr="00927CA8" w:rsidRDefault="00535B20" w:rsidP="003102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УК-3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623D50AA" w14:textId="77777777" w:rsidR="000011B9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  <w:p w14:paraId="3FB6F505" w14:textId="654C65EB" w:rsidR="00B00B58" w:rsidRPr="00927CA8" w:rsidRDefault="00B00B58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ОПК-9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48BB5008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 xml:space="preserve">Общая </w:t>
            </w:r>
            <w:r w:rsidR="00B00B58">
              <w:rPr>
                <w:rFonts w:ascii="Times New Roman" w:hAnsi="Times New Roman" w:cs="Times New Roman"/>
              </w:rPr>
              <w:t xml:space="preserve">и социальная </w:t>
            </w:r>
            <w:r w:rsidRPr="00927CA8">
              <w:rPr>
                <w:rFonts w:ascii="Times New Roman" w:hAnsi="Times New Roman" w:cs="Times New Roman"/>
              </w:rPr>
              <w:t>психология</w:t>
            </w:r>
          </w:p>
        </w:tc>
        <w:tc>
          <w:tcPr>
            <w:tcW w:w="571" w:type="pct"/>
            <w:shd w:val="clear" w:color="auto" w:fill="auto"/>
          </w:tcPr>
          <w:p w14:paraId="59C2CF09" w14:textId="77777777" w:rsidR="00B00B58" w:rsidRDefault="00B00B58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00B58">
              <w:rPr>
                <w:rFonts w:ascii="Times New Roman" w:hAnsi="Times New Roman" w:cs="Times New Roman"/>
              </w:rPr>
              <w:t xml:space="preserve">ОПК-1; </w:t>
            </w:r>
          </w:p>
          <w:p w14:paraId="4243A44A" w14:textId="218D6729" w:rsidR="006F0C11" w:rsidRPr="00927CA8" w:rsidRDefault="00B00B58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00B58">
              <w:rPr>
                <w:rFonts w:ascii="Times New Roman" w:hAnsi="Times New Roman" w:cs="Times New Roman"/>
              </w:rPr>
              <w:t>ОПК-7; ОПК-8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61E7A6A0" w:rsidR="00BB4582" w:rsidRPr="00927CA8" w:rsidRDefault="00B00B58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Педагогическая </w:t>
            </w:r>
            <w:r w:rsidR="00BB4582" w:rsidRPr="00927CA8">
              <w:rPr>
                <w:rFonts w:ascii="Times New Roman" w:hAnsi="Times New Roman" w:cs="Times New Roman"/>
              </w:rPr>
              <w:t>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2F08BEBF" w:rsidR="00BB4582" w:rsidRPr="00927CA8" w:rsidRDefault="00BB4582" w:rsidP="00B00B5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</w:t>
            </w:r>
            <w:r w:rsidR="00B00B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3CDFB59E" w:rsidR="00AA24EE" w:rsidRPr="00927CA8" w:rsidRDefault="00B00B58" w:rsidP="00B00B5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Возрастная п</w:t>
            </w:r>
            <w:r w:rsidR="00AA24EE" w:rsidRPr="00927CA8">
              <w:rPr>
                <w:rFonts w:ascii="Times New Roman" w:hAnsi="Times New Roman" w:cs="Times New Roman"/>
              </w:rPr>
              <w:t xml:space="preserve">сихология 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FAA3D" w14:textId="77777777" w:rsidR="000A112E" w:rsidRDefault="000A112E" w:rsidP="00E8637C">
      <w:r>
        <w:separator/>
      </w:r>
    </w:p>
  </w:endnote>
  <w:endnote w:type="continuationSeparator" w:id="0">
    <w:p w14:paraId="6B0AAECF" w14:textId="77777777" w:rsidR="000A112E" w:rsidRDefault="000A112E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C2101D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8C3ED4">
      <w:rPr>
        <w:rFonts w:ascii="Times New Roman" w:hAnsi="Times New Roman" w:cs="Times New Roman"/>
        <w:noProof/>
        <w:sz w:val="28"/>
        <w:szCs w:val="28"/>
      </w:rPr>
      <w:t>21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69ADA" w14:textId="77777777" w:rsidR="000A112E" w:rsidRDefault="000A112E" w:rsidP="00E8637C">
      <w:r>
        <w:separator/>
      </w:r>
    </w:p>
  </w:footnote>
  <w:footnote w:type="continuationSeparator" w:id="0">
    <w:p w14:paraId="6B4E0264" w14:textId="77777777" w:rsidR="000A112E" w:rsidRDefault="000A112E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35B20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8C3ED4"/>
    <w:rsid w:val="00904230"/>
    <w:rsid w:val="00914BFD"/>
    <w:rsid w:val="00923855"/>
    <w:rsid w:val="00927CA8"/>
    <w:rsid w:val="00930F77"/>
    <w:rsid w:val="00957622"/>
    <w:rsid w:val="00974ACF"/>
    <w:rsid w:val="00995E39"/>
    <w:rsid w:val="009C1420"/>
    <w:rsid w:val="009C5519"/>
    <w:rsid w:val="00A278B4"/>
    <w:rsid w:val="00A547E5"/>
    <w:rsid w:val="00AA24EE"/>
    <w:rsid w:val="00AF328B"/>
    <w:rsid w:val="00B00B58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2101D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0E1DE1"/>
  <w15:docId w15:val="{294B849A-C5A8-46A4-AA33-22789BA9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2DDA1-C55E-4A26-BF16-0AABD7325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40</Pages>
  <Words>13418</Words>
  <Characters>76485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</cp:lastModifiedBy>
  <cp:revision>105</cp:revision>
  <dcterms:created xsi:type="dcterms:W3CDTF">2021-06-21T06:27:00Z</dcterms:created>
  <dcterms:modified xsi:type="dcterms:W3CDTF">2021-09-23T13:30:00Z</dcterms:modified>
</cp:coreProperties>
</file>